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9FCF" w14:textId="09C2120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</w:p>
    <w:p w14:paraId="1439669C" w14:textId="679A0BB7" w:rsidR="00A6127E" w:rsidRPr="005764BF" w:rsidRDefault="00DD1F91" w:rsidP="005764BF">
      <w:pPr>
        <w:pStyle w:val="Default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6E08562C" w14:textId="3D8E70FF" w:rsidR="00684748" w:rsidRPr="00684748" w:rsidRDefault="006A1DB5" w:rsidP="00684748">
      <w:pPr>
        <w:jc w:val="both"/>
        <w:rPr>
          <w:sz w:val="16"/>
          <w:szCs w:val="16"/>
        </w:rPr>
      </w:pPr>
      <w:r>
        <w:rPr>
          <w:noProof/>
        </w:rPr>
        <w:drawing>
          <wp:inline distT="0" distB="0" distL="0" distR="0" wp14:anchorId="1C91CCC4" wp14:editId="475AA108">
            <wp:extent cx="6210300" cy="492125"/>
            <wp:effectExtent l="0" t="0" r="0" b="3175"/>
            <wp:docPr id="11015365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53657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9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AF404" w14:textId="5EA05CE9" w:rsidR="00684748" w:rsidRPr="000E344C" w:rsidRDefault="00684748" w:rsidP="00684748">
      <w:pPr>
        <w:autoSpaceDE w:val="0"/>
        <w:autoSpaceDN w:val="0"/>
        <w:adjustRightInd w:val="0"/>
        <w:jc w:val="both"/>
        <w:rPr>
          <w:rFonts w:ascii="Corbel" w:hAnsi="Corbel" w:cs="Corbel"/>
          <w:color w:val="000000"/>
          <w:sz w:val="16"/>
          <w:szCs w:val="16"/>
        </w:rPr>
      </w:pPr>
      <w:r w:rsidRPr="00684748">
        <w:rPr>
          <w:rFonts w:ascii="Corbel" w:hAnsi="Corbel" w:cs="Corbe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 w14:paraId="4A1676D2" w14:textId="53EAB7D9" w:rsidR="0023477C" w:rsidRDefault="00684748" w:rsidP="00CD193B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684748"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1E0745FF" w14:textId="77777777" w:rsidR="00457DDE" w:rsidRPr="00684748" w:rsidRDefault="00457DDE" w:rsidP="00CD193B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B218B57" w14:textId="77777777" w:rsidR="00230EAF" w:rsidRPr="00761CA5" w:rsidRDefault="00230EAF" w:rsidP="00230EAF">
      <w:pPr>
        <w:widowControl w:val="0"/>
        <w:tabs>
          <w:tab w:val="left" w:pos="1733"/>
        </w:tabs>
        <w:autoSpaceDE w:val="0"/>
        <w:autoSpaceDN w:val="0"/>
        <w:ind w:right="284"/>
        <w:rPr>
          <w:rFonts w:asciiTheme="minorHAnsi" w:hAnsiTheme="minorHAnsi" w:cstheme="minorHAnsi"/>
          <w:i/>
          <w:iCs/>
          <w:sz w:val="24"/>
          <w:szCs w:val="24"/>
        </w:rPr>
      </w:pPr>
      <w:r w:rsidRPr="00761CA5">
        <w:rPr>
          <w:rFonts w:asciiTheme="minorHAnsi" w:hAnsiTheme="minorHAnsi" w:cstheme="minorHAnsi"/>
          <w:i/>
          <w:iCs/>
          <w:sz w:val="24"/>
          <w:szCs w:val="24"/>
        </w:rPr>
        <w:t>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Next Generation EU. In attuazione del decreto del Ministro dell’istruzione e del merito 11 novembre 2025, n. 219, e in coerenza con il regolamento (UE) 2024/1689 del 13 giugno 2024, e con le “Linee guida per l’introduzione dell’Intelligenza Artificiale nelle scuole”, adottate con decreto del Ministro dell’istruzione e del merito 9 agosto 2025, n. 166.</w:t>
      </w:r>
    </w:p>
    <w:p w14:paraId="10EB6ED0" w14:textId="77777777" w:rsidR="00230EAF" w:rsidRPr="00761CA5" w:rsidRDefault="00230EAF" w:rsidP="00230EAF">
      <w:pPr>
        <w:widowControl w:val="0"/>
        <w:tabs>
          <w:tab w:val="left" w:pos="1733"/>
        </w:tabs>
        <w:autoSpaceDE w:val="0"/>
        <w:autoSpaceDN w:val="0"/>
        <w:ind w:right="284"/>
        <w:rPr>
          <w:rFonts w:asciiTheme="minorHAnsi" w:eastAsia="Calibri" w:hAnsiTheme="minorHAnsi" w:cstheme="minorHAnsi"/>
          <w:bCs/>
          <w:i/>
          <w:iCs/>
          <w:sz w:val="24"/>
          <w:szCs w:val="24"/>
          <w:lang w:eastAsia="en-US"/>
        </w:rPr>
      </w:pPr>
      <w:r w:rsidRPr="00761CA5">
        <w:rPr>
          <w:rFonts w:asciiTheme="minorHAnsi" w:eastAsia="Calibri" w:hAnsiTheme="minorHAnsi" w:cstheme="minorHAnsi"/>
          <w:bCs/>
          <w:i/>
          <w:iCs/>
          <w:sz w:val="24"/>
          <w:szCs w:val="24"/>
          <w:lang w:eastAsia="en-US"/>
        </w:rPr>
        <w:t>CUP: ____________________</w:t>
      </w:r>
    </w:p>
    <w:p w14:paraId="3306CBC0" w14:textId="77777777" w:rsidR="00230EAF" w:rsidRPr="00761CA5" w:rsidRDefault="00230EAF" w:rsidP="00230EAF">
      <w:pPr>
        <w:widowControl w:val="0"/>
        <w:tabs>
          <w:tab w:val="left" w:pos="1733"/>
        </w:tabs>
        <w:autoSpaceDE w:val="0"/>
        <w:autoSpaceDN w:val="0"/>
        <w:ind w:right="284"/>
        <w:rPr>
          <w:rFonts w:asciiTheme="minorHAnsi" w:hAnsiTheme="minorHAnsi" w:cstheme="minorHAnsi"/>
          <w:i/>
          <w:iCs/>
          <w:sz w:val="24"/>
          <w:szCs w:val="24"/>
        </w:rPr>
      </w:pPr>
      <w:r w:rsidRPr="00761CA5">
        <w:rPr>
          <w:rFonts w:asciiTheme="minorHAnsi" w:eastAsia="Calibri" w:hAnsiTheme="minorHAnsi" w:cstheme="minorHAnsi"/>
          <w:bCs/>
          <w:i/>
          <w:iCs/>
          <w:sz w:val="24"/>
          <w:szCs w:val="24"/>
          <w:lang w:eastAsia="en-US"/>
        </w:rPr>
        <w:t>CNP: ____________________</w:t>
      </w:r>
    </w:p>
    <w:p w14:paraId="48B87D0D" w14:textId="77777777" w:rsidR="008A0036" w:rsidRDefault="008A0036" w:rsidP="005764BF">
      <w:pPr>
        <w:tabs>
          <w:tab w:val="left" w:pos="9498"/>
        </w:tabs>
        <w:jc w:val="center"/>
        <w:rPr>
          <w:rFonts w:asciiTheme="minorHAnsi" w:hAnsiTheme="minorHAnsi" w:cstheme="minorHAnsi"/>
          <w:sz w:val="22"/>
          <w:szCs w:val="22"/>
          <w:bdr w:val="single" w:sz="4" w:space="0" w:color="auto"/>
        </w:rPr>
      </w:pPr>
    </w:p>
    <w:p w14:paraId="4F5AE214" w14:textId="273F76AC" w:rsidR="005764BF" w:rsidRPr="005764BF" w:rsidRDefault="00457DDE" w:rsidP="005764BF">
      <w:pPr>
        <w:tabs>
          <w:tab w:val="left" w:pos="9498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sz w:val="22"/>
          <w:szCs w:val="22"/>
          <w:bdr w:val="single" w:sz="4" w:space="0" w:color="auto"/>
        </w:rPr>
        <w:t>LETTERA DI INCARICO</w:t>
      </w:r>
    </w:p>
    <w:p w14:paraId="6CA00071" w14:textId="773685FE" w:rsidR="005764BF" w:rsidRPr="005764BF" w:rsidRDefault="005764BF" w:rsidP="005764BF">
      <w:pPr>
        <w:keepNext/>
        <w:tabs>
          <w:tab w:val="left" w:pos="9498"/>
        </w:tabs>
        <w:jc w:val="center"/>
        <w:outlineLvl w:val="6"/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</w:pPr>
      <w:r w:rsidRPr="005764BF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PER PRESTAZIONE ATTIVITA’ AGGIUNTIVA AI SENSI </w:t>
      </w:r>
      <w:r w:rsidR="005C445A">
        <w:rPr>
          <w:rFonts w:asciiTheme="minorHAnsi" w:hAnsiTheme="minorHAnsi" w:cstheme="minorHAnsi"/>
          <w:b/>
          <w:sz w:val="22"/>
          <w:szCs w:val="22"/>
          <w:bdr w:val="single" w:sz="4" w:space="0" w:color="auto" w:frame="1"/>
        </w:rPr>
        <w:t>DELL’ART. 56 COMMA 4 DEL CCNL</w:t>
      </w:r>
    </w:p>
    <w:p w14:paraId="513DCD76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AFFFC9C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>PREMESSO CHE:</w:t>
      </w:r>
      <w:r w:rsidRPr="005764BF">
        <w:rPr>
          <w:rFonts w:asciiTheme="minorHAnsi" w:hAnsiTheme="minorHAnsi" w:cstheme="minorHAnsi"/>
          <w:bCs/>
          <w:sz w:val="22"/>
          <w:szCs w:val="22"/>
        </w:rPr>
        <w:t xml:space="preserve"> L’Istituto _______________________attua azioni nell’ambito del progetto</w:t>
      </w:r>
    </w:p>
    <w:p w14:paraId="36D37BDF" w14:textId="6F02F4F7" w:rsidR="00457DDE" w:rsidRPr="002B4576" w:rsidRDefault="00230EAF" w:rsidP="00457DDE">
      <w:pPr>
        <w:tabs>
          <w:tab w:val="left" w:pos="9498"/>
        </w:tabs>
        <w:rPr>
          <w:rFonts w:asciiTheme="minorHAnsi" w:hAnsiTheme="minorHAnsi" w:cstheme="minorHAnsi"/>
          <w:i/>
          <w:iCs/>
          <w:sz w:val="24"/>
          <w:szCs w:val="24"/>
        </w:rPr>
      </w:pPr>
      <w:r w:rsidRPr="00230EAF">
        <w:rPr>
          <w:rFonts w:asciiTheme="minorHAnsi" w:hAnsiTheme="minorHAnsi" w:cstheme="minorHAnsi"/>
          <w:i/>
          <w:iCs/>
          <w:sz w:val="24"/>
          <w:szCs w:val="24"/>
        </w:rPr>
        <w:t>Potenziamento dell’offerta dei servizi di istruzione: dagli asili nido alle Università – Investimento 2.1: “Didattica digitale integrata e formazione alla transizione digitale per il personale scolastico”, finanziato dall’Unione europea – Next Generation EU. In attuazione del decreto del Ministro dell’istruzione e del merito 11 novembre 2025, n. 219, e in coerenza con il regolamento (UE) 2024/1689 del 13 giugno 2024, e con le “Linee guida per l’introduzione dell’Intelligenza Artificiale nelle scuole”, adottate con decreto del Ministro dell’istruzione e del merito 9 agosto 2025, n. 166.</w:t>
      </w:r>
    </w:p>
    <w:p w14:paraId="4AF2FCC7" w14:textId="77777777" w:rsidR="00230EAF" w:rsidRDefault="00230EAF" w:rsidP="00CD193B">
      <w:pPr>
        <w:tabs>
          <w:tab w:val="left" w:pos="9498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BA1F52" w14:textId="7EB6D062" w:rsidR="00CD193B" w:rsidRDefault="00CD193B" w:rsidP="00230EAF">
      <w:pPr>
        <w:tabs>
          <w:tab w:val="left" w:pos="9498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PRESO ATTO CHE: </w:t>
      </w:r>
      <w:r>
        <w:rPr>
          <w:rFonts w:asciiTheme="minorHAnsi" w:hAnsiTheme="minorHAnsi" w:cstheme="minorHAnsi"/>
          <w:sz w:val="22"/>
          <w:szCs w:val="22"/>
        </w:rPr>
        <w:t>Per l’attuazione dei suddetti percorsi è affidata al Dirigente Scolastico in qualità di RUP la responsabilità della esecuzione</w:t>
      </w:r>
    </w:p>
    <w:p w14:paraId="76735A39" w14:textId="4CE6DFB1" w:rsidR="00CD193B" w:rsidRDefault="00CD193B" w:rsidP="00230EAF">
      <w:pPr>
        <w:tabs>
          <w:tab w:val="left" w:pos="9498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CONSIDERATO CHE:</w:t>
      </w:r>
      <w:r>
        <w:rPr>
          <w:rFonts w:asciiTheme="minorHAnsi" w:hAnsiTheme="minorHAnsi" w:cstheme="minorHAnsi"/>
          <w:sz w:val="22"/>
          <w:szCs w:val="22"/>
        </w:rPr>
        <w:t xml:space="preserve"> La responsabilità organizzativa, gestionale e amministrativa appartiene unicamente all’istituzione scolastica cui è stata autorizzata l’attuazione del progetto e che il responsabile del progetto è unicamente il Dirigente Scolastico pro tempore.</w:t>
      </w:r>
    </w:p>
    <w:p w14:paraId="75C759B3" w14:textId="3060577F" w:rsidR="00CD193B" w:rsidRDefault="00CD193B" w:rsidP="00230EAF">
      <w:pPr>
        <w:tabs>
          <w:tab w:val="left" w:pos="9498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PRESO ATTO:</w:t>
      </w:r>
      <w:r>
        <w:rPr>
          <w:rFonts w:asciiTheme="minorHAnsi" w:hAnsiTheme="minorHAnsi" w:cstheme="minorHAnsi"/>
          <w:sz w:val="22"/>
          <w:szCs w:val="22"/>
        </w:rPr>
        <w:t xml:space="preserve"> che per il raggiungimento </w:t>
      </w:r>
      <w:r w:rsidR="00457DDE">
        <w:rPr>
          <w:rFonts w:asciiTheme="minorHAnsi" w:hAnsiTheme="minorHAnsi" w:cstheme="minorHAnsi"/>
          <w:sz w:val="22"/>
          <w:szCs w:val="22"/>
        </w:rPr>
        <w:t>degli obiettivi</w:t>
      </w:r>
      <w:r>
        <w:rPr>
          <w:rFonts w:asciiTheme="minorHAnsi" w:hAnsiTheme="minorHAnsi" w:cstheme="minorHAnsi"/>
          <w:sz w:val="22"/>
          <w:szCs w:val="22"/>
        </w:rPr>
        <w:t xml:space="preserve"> è necessario individuare </w:t>
      </w:r>
      <w:r w:rsidR="00871531">
        <w:rPr>
          <w:rFonts w:asciiTheme="minorHAnsi" w:hAnsiTheme="minorHAnsi" w:cstheme="minorHAnsi"/>
          <w:sz w:val="22"/>
          <w:szCs w:val="22"/>
        </w:rPr>
        <w:t xml:space="preserve">personale di supporto alle attività contabili/amministrative e tecnico/gestionali </w:t>
      </w:r>
    </w:p>
    <w:p w14:paraId="1110E570" w14:textId="7346A6E4" w:rsidR="00871531" w:rsidRDefault="00871531" w:rsidP="00230EAF">
      <w:pPr>
        <w:tabs>
          <w:tab w:val="left" w:pos="9498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DATO ATTO</w:t>
      </w:r>
      <w:r>
        <w:rPr>
          <w:rFonts w:asciiTheme="minorHAnsi" w:hAnsiTheme="minorHAnsi" w:cstheme="minorHAnsi"/>
          <w:sz w:val="22"/>
          <w:szCs w:val="22"/>
        </w:rPr>
        <w:t>: che la S/V è in possesso delle competenze necessario nel campo</w:t>
      </w:r>
    </w:p>
    <w:p w14:paraId="11A53D7D" w14:textId="6BF2FD5F" w:rsidR="00871531" w:rsidRDefault="00871531" w:rsidP="00230EAF">
      <w:pPr>
        <w:tabs>
          <w:tab w:val="left" w:pos="9498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VISTO</w:t>
      </w:r>
      <w:r>
        <w:rPr>
          <w:rFonts w:asciiTheme="minorHAnsi" w:hAnsiTheme="minorHAnsi" w:cstheme="minorHAnsi"/>
          <w:sz w:val="22"/>
          <w:szCs w:val="22"/>
        </w:rPr>
        <w:t xml:space="preserve"> la richiesta di disponibilità prot. n°____ del________</w:t>
      </w:r>
    </w:p>
    <w:p w14:paraId="7FA4A3BD" w14:textId="4739091E" w:rsidR="00871531" w:rsidRDefault="00871531" w:rsidP="00230EAF">
      <w:pPr>
        <w:tabs>
          <w:tab w:val="left" w:pos="9498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PRESO ATTO</w:t>
      </w:r>
      <w:r>
        <w:rPr>
          <w:rFonts w:asciiTheme="minorHAnsi" w:hAnsiTheme="minorHAnsi" w:cstheme="minorHAnsi"/>
          <w:sz w:val="22"/>
          <w:szCs w:val="22"/>
        </w:rPr>
        <w:t xml:space="preserve"> delle disponibilità pervenute</w:t>
      </w:r>
    </w:p>
    <w:p w14:paraId="7E988234" w14:textId="4C15A70F" w:rsidR="00871531" w:rsidRDefault="00871531" w:rsidP="00230EAF">
      <w:pPr>
        <w:tabs>
          <w:tab w:val="left" w:pos="9498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VISTO</w:t>
      </w:r>
      <w:r>
        <w:rPr>
          <w:rFonts w:asciiTheme="minorHAnsi" w:hAnsiTheme="minorHAnsi" w:cstheme="minorHAnsi"/>
          <w:sz w:val="22"/>
          <w:szCs w:val="22"/>
        </w:rPr>
        <w:t xml:space="preserve"> il decreto di incarico prot. n° ______ del ______</w:t>
      </w:r>
    </w:p>
    <w:p w14:paraId="3BC7EE8A" w14:textId="77777777" w:rsidR="00871531" w:rsidRDefault="00871531" w:rsidP="00230EAF">
      <w:pPr>
        <w:tabs>
          <w:tab w:val="left" w:pos="9498"/>
        </w:tabs>
        <w:spacing w:after="1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IL DIRIGENTE SCOLASTICO _____________ INDIVIDUA LA S/V QUALE ASSEGNATARIO DELL’INCARICO DI CUI SOPRA NEL RUOLO DI: _____________________________________</w:t>
      </w:r>
    </w:p>
    <w:p w14:paraId="00170279" w14:textId="77777777" w:rsidR="00871531" w:rsidRDefault="00871531" w:rsidP="00230EAF">
      <w:pPr>
        <w:tabs>
          <w:tab w:val="left" w:pos="9498"/>
        </w:tabs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5345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820"/>
        <w:gridCol w:w="6618"/>
      </w:tblGrid>
      <w:tr w:rsidR="00871531" w14:paraId="1328934A" w14:textId="77777777" w:rsidTr="00871531">
        <w:trPr>
          <w:trHeight w:val="369"/>
          <w:tblCellSpacing w:w="20" w:type="dxa"/>
        </w:trPr>
        <w:tc>
          <w:tcPr>
            <w:tcW w:w="1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C6835F" w14:textId="77777777" w:rsidR="00871531" w:rsidRDefault="00871531" w:rsidP="004E1A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3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AA9BD2" w14:textId="77777777" w:rsidR="00871531" w:rsidRDefault="00871531" w:rsidP="004E1A8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871531" w14:paraId="0CBA47C9" w14:textId="77777777" w:rsidTr="00871531">
        <w:trPr>
          <w:trHeight w:val="353"/>
          <w:tblCellSpacing w:w="20" w:type="dxa"/>
        </w:trPr>
        <w:tc>
          <w:tcPr>
            <w:tcW w:w="1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A7308E" w14:textId="77777777" w:rsidR="00871531" w:rsidRDefault="00871531" w:rsidP="004E1A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Codice fiscale/ Partita IVA</w:t>
            </w:r>
          </w:p>
        </w:tc>
        <w:tc>
          <w:tcPr>
            <w:tcW w:w="3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FE817C" w14:textId="77777777" w:rsidR="00871531" w:rsidRDefault="00871531" w:rsidP="004E1A8D">
            <w:pPr>
              <w:jc w:val="right"/>
              <w:rPr>
                <w:sz w:val="18"/>
                <w:szCs w:val="18"/>
              </w:rPr>
            </w:pPr>
          </w:p>
        </w:tc>
      </w:tr>
      <w:tr w:rsidR="00871531" w14:paraId="210F4D76" w14:textId="77777777" w:rsidTr="00871531">
        <w:trPr>
          <w:trHeight w:val="358"/>
          <w:tblCellSpacing w:w="20" w:type="dxa"/>
        </w:trPr>
        <w:tc>
          <w:tcPr>
            <w:tcW w:w="1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0B432" w14:textId="77777777" w:rsidR="00871531" w:rsidRDefault="00871531" w:rsidP="004E1A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Qualifica</w:t>
            </w:r>
          </w:p>
        </w:tc>
        <w:tc>
          <w:tcPr>
            <w:tcW w:w="3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EDDB9F" w14:textId="77777777" w:rsidR="00871531" w:rsidRDefault="00871531" w:rsidP="004E1A8D">
            <w:pPr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color w:val="FF0000"/>
                <w:sz w:val="24"/>
                <w:szCs w:val="24"/>
              </w:rPr>
              <w:t>(amministrativo/collaboratore scolastico/ tecnico di laboratorio)</w:t>
            </w:r>
          </w:p>
        </w:tc>
      </w:tr>
    </w:tbl>
    <w:p w14:paraId="631B7484" w14:textId="77777777" w:rsidR="00871531" w:rsidRDefault="00871531" w:rsidP="00871531">
      <w:pPr>
        <w:tabs>
          <w:tab w:val="left" w:pos="9498"/>
        </w:tabs>
        <w:rPr>
          <w:b/>
          <w:bCs/>
          <w:sz w:val="18"/>
          <w:szCs w:val="18"/>
        </w:rPr>
      </w:pPr>
    </w:p>
    <w:p w14:paraId="4F65D54F" w14:textId="77777777" w:rsidR="00230EAF" w:rsidRDefault="00230EAF" w:rsidP="00871531">
      <w:pPr>
        <w:tabs>
          <w:tab w:val="left" w:pos="9498"/>
        </w:tabs>
        <w:rPr>
          <w:b/>
          <w:bCs/>
          <w:sz w:val="18"/>
          <w:szCs w:val="18"/>
        </w:rPr>
      </w:pPr>
    </w:p>
    <w:p w14:paraId="0F7135A9" w14:textId="77777777" w:rsidR="00230EAF" w:rsidRDefault="00230EAF" w:rsidP="00871531">
      <w:pPr>
        <w:tabs>
          <w:tab w:val="left" w:pos="9498"/>
        </w:tabs>
        <w:rPr>
          <w:b/>
          <w:bCs/>
          <w:sz w:val="18"/>
          <w:szCs w:val="18"/>
        </w:rPr>
      </w:pPr>
    </w:p>
    <w:p w14:paraId="5A847797" w14:textId="77777777" w:rsidR="00230EAF" w:rsidRDefault="00230EAF" w:rsidP="00871531">
      <w:pPr>
        <w:tabs>
          <w:tab w:val="left" w:pos="9498"/>
        </w:tabs>
        <w:rPr>
          <w:b/>
          <w:bCs/>
          <w:sz w:val="18"/>
          <w:szCs w:val="18"/>
        </w:rPr>
      </w:pPr>
    </w:p>
    <w:p w14:paraId="2F51E530" w14:textId="05243EA8" w:rsidR="00871531" w:rsidRDefault="00871531" w:rsidP="00871531">
      <w:pPr>
        <w:tabs>
          <w:tab w:val="left" w:pos="9498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PER LE ATTIVITA’ DI CUI SOPRA LA RETRIBUZIONE ASSEGNATA E’DI SEGUITO INDICATA: </w:t>
      </w:r>
    </w:p>
    <w:p w14:paraId="73D2383A" w14:textId="77777777" w:rsidR="00871531" w:rsidRDefault="00871531" w:rsidP="00871531">
      <w:pPr>
        <w:tabs>
          <w:tab w:val="left" w:pos="9498"/>
        </w:tabs>
        <w:rPr>
          <w:b/>
          <w:bCs/>
          <w:sz w:val="18"/>
          <w:szCs w:val="18"/>
        </w:rPr>
      </w:pPr>
    </w:p>
    <w:p w14:paraId="67FA8E61" w14:textId="77777777" w:rsidR="00871531" w:rsidRDefault="00871531" w:rsidP="00871531">
      <w:pPr>
        <w:tabs>
          <w:tab w:val="left" w:pos="9498"/>
        </w:tabs>
        <w:rPr>
          <w:b/>
          <w:bCs/>
          <w:sz w:val="18"/>
          <w:szCs w:val="18"/>
        </w:rPr>
      </w:pPr>
    </w:p>
    <w:p w14:paraId="12351BFF" w14:textId="226ED3EA" w:rsidR="00871531" w:rsidRDefault="008A0036" w:rsidP="00871531">
      <w:pPr>
        <w:tabs>
          <w:tab w:val="left" w:pos="9498"/>
        </w:tabs>
        <w:jc w:val="both"/>
      </w:pPr>
      <w:r>
        <w:object w:dxaOrig="10984" w:dyaOrig="2636" w14:anchorId="0E75C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9.5pt;height:131.1pt" o:ole="">
            <v:imagedata r:id="rId9" o:title=""/>
          </v:shape>
          <o:OLEObject Type="Embed" ProgID="Excel.Sheet.8" ShapeID="_x0000_i1025" DrawAspect="Content" ObjectID="_1840461097" r:id="rId10"/>
        </w:object>
      </w:r>
      <w:r w:rsidR="00871531">
        <w:tab/>
      </w:r>
    </w:p>
    <w:p w14:paraId="1A7FC9AD" w14:textId="77777777" w:rsidR="00871531" w:rsidRDefault="00871531" w:rsidP="00871531">
      <w:pPr>
        <w:pStyle w:val="Paragrafoelenco"/>
        <w:numPr>
          <w:ilvl w:val="0"/>
          <w:numId w:val="16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Le ore considerate in tabella sono da intendersi rigorosamente in orario aggiuntivo a quello di servizio.</w:t>
      </w:r>
    </w:p>
    <w:p w14:paraId="3368A2A1" w14:textId="77777777" w:rsidR="00871531" w:rsidRDefault="00871531" w:rsidP="00871531">
      <w:pPr>
        <w:pStyle w:val="Paragrafoelenco"/>
        <w:tabs>
          <w:tab w:val="left" w:pos="9498"/>
        </w:tabs>
        <w:rPr>
          <w:bCs/>
        </w:rPr>
      </w:pPr>
    </w:p>
    <w:p w14:paraId="5033B77B" w14:textId="77777777" w:rsidR="00871531" w:rsidRDefault="00871531" w:rsidP="00871531">
      <w:pPr>
        <w:pStyle w:val="Paragrafoelenco"/>
        <w:numPr>
          <w:ilvl w:val="0"/>
          <w:numId w:val="16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 xml:space="preserve">Nessun importo verrà riconosciuto a fronte di orario prestato in concomitanza di servizio ordinario neanche sotto forma di recupero o di intensificazione </w:t>
      </w:r>
    </w:p>
    <w:p w14:paraId="6B12BDFA" w14:textId="77777777" w:rsidR="00871531" w:rsidRDefault="00871531" w:rsidP="00871531">
      <w:pPr>
        <w:tabs>
          <w:tab w:val="left" w:pos="9498"/>
        </w:tabs>
        <w:rPr>
          <w:bCs/>
          <w:sz w:val="24"/>
          <w:szCs w:val="24"/>
        </w:rPr>
      </w:pPr>
    </w:p>
    <w:p w14:paraId="490F06EC" w14:textId="77777777" w:rsidR="00871531" w:rsidRDefault="00871531" w:rsidP="00871531">
      <w:pPr>
        <w:pStyle w:val="Paragrafoelenco"/>
        <w:numPr>
          <w:ilvl w:val="0"/>
          <w:numId w:val="16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Verranno riconosciute esclusivamente le ore di servizio effettivamente prestato.</w:t>
      </w:r>
    </w:p>
    <w:p w14:paraId="6089632D" w14:textId="77777777" w:rsidR="00871531" w:rsidRDefault="00871531" w:rsidP="00871531">
      <w:pPr>
        <w:tabs>
          <w:tab w:val="left" w:pos="9498"/>
        </w:tabs>
        <w:rPr>
          <w:bCs/>
          <w:sz w:val="24"/>
          <w:szCs w:val="24"/>
        </w:rPr>
      </w:pPr>
    </w:p>
    <w:p w14:paraId="11AE8E37" w14:textId="77777777" w:rsidR="00871531" w:rsidRDefault="00871531" w:rsidP="00871531">
      <w:pPr>
        <w:pStyle w:val="Paragrafoelenco"/>
        <w:numPr>
          <w:ilvl w:val="0"/>
          <w:numId w:val="16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L’orario indicato potrà subire rimodulazioni in funzione della effettiva erogazione da parte del MIM</w:t>
      </w:r>
    </w:p>
    <w:p w14:paraId="709297CA" w14:textId="77777777" w:rsidR="00871531" w:rsidRDefault="00871531" w:rsidP="00871531">
      <w:pPr>
        <w:tabs>
          <w:tab w:val="left" w:pos="9498"/>
        </w:tabs>
        <w:rPr>
          <w:bCs/>
          <w:sz w:val="24"/>
          <w:szCs w:val="24"/>
        </w:rPr>
      </w:pPr>
    </w:p>
    <w:p w14:paraId="42D608FC" w14:textId="77777777" w:rsidR="00871531" w:rsidRDefault="00871531" w:rsidP="00871531">
      <w:pPr>
        <w:pStyle w:val="Paragrafoelenco"/>
        <w:numPr>
          <w:ilvl w:val="0"/>
          <w:numId w:val="16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Il pagamento verrà effettuato solo a seguito di erogazione dei fondi da parte del MIM.</w:t>
      </w:r>
    </w:p>
    <w:p w14:paraId="282374E7" w14:textId="77777777" w:rsidR="00871531" w:rsidRDefault="00871531" w:rsidP="00871531">
      <w:pPr>
        <w:pStyle w:val="Paragrafoelenco"/>
        <w:rPr>
          <w:bCs/>
        </w:rPr>
      </w:pPr>
    </w:p>
    <w:p w14:paraId="73489516" w14:textId="77777777" w:rsidR="00871531" w:rsidRDefault="00871531" w:rsidP="00871531">
      <w:pPr>
        <w:pStyle w:val="Paragrafoelenco"/>
        <w:numPr>
          <w:ilvl w:val="0"/>
          <w:numId w:val="17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È consentito, esclusivamente in presenza di disponibilità di fondi, anticipare il compenso in quota parte corrispondente alle ore effettivamente prestate per l’avanzamento del progetto</w:t>
      </w:r>
    </w:p>
    <w:p w14:paraId="428C5EA9" w14:textId="77777777" w:rsidR="00871531" w:rsidRDefault="00871531" w:rsidP="008715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E184201" w14:textId="77777777" w:rsidR="00871531" w:rsidRDefault="00871531" w:rsidP="00871531"/>
    <w:p w14:paraId="23A8D437" w14:textId="77777777" w:rsidR="00871531" w:rsidRDefault="00871531" w:rsidP="00871531">
      <w:pPr>
        <w:ind w:left="5664" w:firstLine="708"/>
      </w:pPr>
      <w:r>
        <w:t>TIMBRO E FIRMA DS</w:t>
      </w:r>
    </w:p>
    <w:p w14:paraId="287B3708" w14:textId="77777777" w:rsidR="00871531" w:rsidRDefault="00871531" w:rsidP="00871531"/>
    <w:p w14:paraId="48584BA3" w14:textId="221971AC" w:rsidR="00871531" w:rsidRPr="00871531" w:rsidRDefault="00871531" w:rsidP="00871531">
      <w:pPr>
        <w:rPr>
          <w:sz w:val="24"/>
          <w:szCs w:val="24"/>
        </w:rPr>
      </w:pPr>
      <w:r w:rsidRPr="00871531">
        <w:rPr>
          <w:sz w:val="24"/>
          <w:szCs w:val="24"/>
        </w:rPr>
        <w:t>Firma per accettazione del prestatore</w:t>
      </w:r>
    </w:p>
    <w:p w14:paraId="77658824" w14:textId="77777777" w:rsidR="00871531" w:rsidRDefault="00871531" w:rsidP="00CD193B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871531" w:rsidSect="001D7FE9">
      <w:footerReference w:type="even" r:id="rId11"/>
      <w:footerReference w:type="default" r:id="rId12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FE64E" w14:textId="77777777" w:rsidR="00EC4738" w:rsidRDefault="00EC4738">
      <w:r>
        <w:separator/>
      </w:r>
    </w:p>
  </w:endnote>
  <w:endnote w:type="continuationSeparator" w:id="0">
    <w:p w14:paraId="5E8A322E" w14:textId="77777777" w:rsidR="00EC4738" w:rsidRDefault="00EC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DA19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99777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5CE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54248" w14:textId="77777777" w:rsidR="00EC4738" w:rsidRDefault="00EC4738">
      <w:r>
        <w:separator/>
      </w:r>
    </w:p>
  </w:footnote>
  <w:footnote w:type="continuationSeparator" w:id="0">
    <w:p w14:paraId="1D37A18E" w14:textId="77777777" w:rsidR="00EC4738" w:rsidRDefault="00EC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4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7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B9653C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1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4"/>
  </w:num>
  <w:num w:numId="2" w16cid:durableId="1659650552">
    <w:abstractNumId w:val="12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0"/>
  </w:num>
  <w:num w:numId="7" w16cid:durableId="414280458">
    <w:abstractNumId w:val="7"/>
  </w:num>
  <w:num w:numId="8" w16cid:durableId="1059788564">
    <w:abstractNumId w:val="14"/>
  </w:num>
  <w:num w:numId="9" w16cid:durableId="1047922356">
    <w:abstractNumId w:val="9"/>
  </w:num>
  <w:num w:numId="10" w16cid:durableId="697507067">
    <w:abstractNumId w:val="15"/>
  </w:num>
  <w:num w:numId="11" w16cid:durableId="1525050453">
    <w:abstractNumId w:val="13"/>
  </w:num>
  <w:num w:numId="12" w16cid:durableId="215092348">
    <w:abstractNumId w:val="5"/>
  </w:num>
  <w:num w:numId="13" w16cid:durableId="164591424">
    <w:abstractNumId w:val="6"/>
  </w:num>
  <w:num w:numId="14" w16cid:durableId="660816996">
    <w:abstractNumId w:val="3"/>
  </w:num>
  <w:num w:numId="15" w16cid:durableId="465658880">
    <w:abstractNumId w:val="8"/>
  </w:num>
  <w:num w:numId="16" w16cid:durableId="142423068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336745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10D73"/>
    <w:rsid w:val="0001314D"/>
    <w:rsid w:val="000132D1"/>
    <w:rsid w:val="0001443F"/>
    <w:rsid w:val="00016658"/>
    <w:rsid w:val="00021EB3"/>
    <w:rsid w:val="0003018C"/>
    <w:rsid w:val="000309DF"/>
    <w:rsid w:val="00031FEB"/>
    <w:rsid w:val="00033106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64C9"/>
    <w:rsid w:val="00056833"/>
    <w:rsid w:val="00062E4A"/>
    <w:rsid w:val="000670A5"/>
    <w:rsid w:val="0007048C"/>
    <w:rsid w:val="00071182"/>
    <w:rsid w:val="00072224"/>
    <w:rsid w:val="000736AB"/>
    <w:rsid w:val="00074CDD"/>
    <w:rsid w:val="0007706B"/>
    <w:rsid w:val="000A19BA"/>
    <w:rsid w:val="000A2C09"/>
    <w:rsid w:val="000A5EAA"/>
    <w:rsid w:val="000A74CB"/>
    <w:rsid w:val="000B12C5"/>
    <w:rsid w:val="000B236E"/>
    <w:rsid w:val="000B480F"/>
    <w:rsid w:val="000B4986"/>
    <w:rsid w:val="000B6C44"/>
    <w:rsid w:val="000C0039"/>
    <w:rsid w:val="000C11ED"/>
    <w:rsid w:val="000C7368"/>
    <w:rsid w:val="000D1AFB"/>
    <w:rsid w:val="000D5BE5"/>
    <w:rsid w:val="000E1E4D"/>
    <w:rsid w:val="000E246B"/>
    <w:rsid w:val="000E344C"/>
    <w:rsid w:val="000E6225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2335E"/>
    <w:rsid w:val="001260DF"/>
    <w:rsid w:val="00130F86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A5909"/>
    <w:rsid w:val="001A6378"/>
    <w:rsid w:val="001B1257"/>
    <w:rsid w:val="001B1415"/>
    <w:rsid w:val="001B484F"/>
    <w:rsid w:val="001B7378"/>
    <w:rsid w:val="001C0302"/>
    <w:rsid w:val="001C532F"/>
    <w:rsid w:val="001C6C49"/>
    <w:rsid w:val="001D4B64"/>
    <w:rsid w:val="001D6B50"/>
    <w:rsid w:val="001D7FE9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1C5"/>
    <w:rsid w:val="00217C76"/>
    <w:rsid w:val="00222A56"/>
    <w:rsid w:val="002247FE"/>
    <w:rsid w:val="00225146"/>
    <w:rsid w:val="00226CB3"/>
    <w:rsid w:val="00230EAF"/>
    <w:rsid w:val="0023285D"/>
    <w:rsid w:val="0023477C"/>
    <w:rsid w:val="00240337"/>
    <w:rsid w:val="00241A1B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6748"/>
    <w:rsid w:val="002B0440"/>
    <w:rsid w:val="002B206B"/>
    <w:rsid w:val="002B3171"/>
    <w:rsid w:val="002B684C"/>
    <w:rsid w:val="002C1C92"/>
    <w:rsid w:val="002C1E86"/>
    <w:rsid w:val="002D472B"/>
    <w:rsid w:val="002D473A"/>
    <w:rsid w:val="002D786D"/>
    <w:rsid w:val="002E1891"/>
    <w:rsid w:val="002E1DEB"/>
    <w:rsid w:val="002E5DB6"/>
    <w:rsid w:val="002F37AA"/>
    <w:rsid w:val="002F49B3"/>
    <w:rsid w:val="002F66C4"/>
    <w:rsid w:val="00300F45"/>
    <w:rsid w:val="00304B62"/>
    <w:rsid w:val="0030701D"/>
    <w:rsid w:val="00336F0F"/>
    <w:rsid w:val="00344731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5E57"/>
    <w:rsid w:val="00376169"/>
    <w:rsid w:val="00380B8B"/>
    <w:rsid w:val="003824FF"/>
    <w:rsid w:val="00382EC8"/>
    <w:rsid w:val="00383ADD"/>
    <w:rsid w:val="00384307"/>
    <w:rsid w:val="00392E1C"/>
    <w:rsid w:val="00395933"/>
    <w:rsid w:val="003A007F"/>
    <w:rsid w:val="003A01DE"/>
    <w:rsid w:val="003A1779"/>
    <w:rsid w:val="003A5D3A"/>
    <w:rsid w:val="003B79E2"/>
    <w:rsid w:val="003C0DE3"/>
    <w:rsid w:val="003C4168"/>
    <w:rsid w:val="003C4957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30C48"/>
    <w:rsid w:val="00433CB5"/>
    <w:rsid w:val="0044224C"/>
    <w:rsid w:val="00443639"/>
    <w:rsid w:val="00446355"/>
    <w:rsid w:val="0044759E"/>
    <w:rsid w:val="0044774A"/>
    <w:rsid w:val="004563DD"/>
    <w:rsid w:val="00457DDE"/>
    <w:rsid w:val="00462440"/>
    <w:rsid w:val="004652D3"/>
    <w:rsid w:val="004657B2"/>
    <w:rsid w:val="004722C2"/>
    <w:rsid w:val="00484CE2"/>
    <w:rsid w:val="00485D17"/>
    <w:rsid w:val="004914CB"/>
    <w:rsid w:val="00497369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603E9"/>
    <w:rsid w:val="00560F4E"/>
    <w:rsid w:val="00561EFF"/>
    <w:rsid w:val="00565200"/>
    <w:rsid w:val="00567DE5"/>
    <w:rsid w:val="00567E59"/>
    <w:rsid w:val="005764BF"/>
    <w:rsid w:val="00576F0F"/>
    <w:rsid w:val="00583A1F"/>
    <w:rsid w:val="00585647"/>
    <w:rsid w:val="00585A3D"/>
    <w:rsid w:val="00585C3D"/>
    <w:rsid w:val="00591CC1"/>
    <w:rsid w:val="005A4B10"/>
    <w:rsid w:val="005A7F30"/>
    <w:rsid w:val="005B65B5"/>
    <w:rsid w:val="005C445A"/>
    <w:rsid w:val="005C77DE"/>
    <w:rsid w:val="005D742D"/>
    <w:rsid w:val="005E0503"/>
    <w:rsid w:val="005E1624"/>
    <w:rsid w:val="005E1E0C"/>
    <w:rsid w:val="005E2288"/>
    <w:rsid w:val="005E387E"/>
    <w:rsid w:val="005E53CE"/>
    <w:rsid w:val="005E721D"/>
    <w:rsid w:val="005F5051"/>
    <w:rsid w:val="005F72D5"/>
    <w:rsid w:val="006008A3"/>
    <w:rsid w:val="00604D3F"/>
    <w:rsid w:val="00605CA8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6C91"/>
    <w:rsid w:val="006378DA"/>
    <w:rsid w:val="00637EE7"/>
    <w:rsid w:val="00647912"/>
    <w:rsid w:val="0065050C"/>
    <w:rsid w:val="0065467C"/>
    <w:rsid w:val="0066271B"/>
    <w:rsid w:val="00663BD8"/>
    <w:rsid w:val="006648CD"/>
    <w:rsid w:val="00674BB2"/>
    <w:rsid w:val="00675508"/>
    <w:rsid w:val="006759A4"/>
    <w:rsid w:val="006761FD"/>
    <w:rsid w:val="0067699A"/>
    <w:rsid w:val="0068062A"/>
    <w:rsid w:val="00683118"/>
    <w:rsid w:val="00684748"/>
    <w:rsid w:val="00692070"/>
    <w:rsid w:val="006A149B"/>
    <w:rsid w:val="006A1DB5"/>
    <w:rsid w:val="006A73FD"/>
    <w:rsid w:val="006B0653"/>
    <w:rsid w:val="006B162F"/>
    <w:rsid w:val="006B2F2A"/>
    <w:rsid w:val="006B7D8C"/>
    <w:rsid w:val="006B7FC2"/>
    <w:rsid w:val="006C0DCD"/>
    <w:rsid w:val="006C127A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2235"/>
    <w:rsid w:val="00744576"/>
    <w:rsid w:val="00747847"/>
    <w:rsid w:val="00750EBA"/>
    <w:rsid w:val="0076508D"/>
    <w:rsid w:val="007676DE"/>
    <w:rsid w:val="00772936"/>
    <w:rsid w:val="00774239"/>
    <w:rsid w:val="00775397"/>
    <w:rsid w:val="0077662D"/>
    <w:rsid w:val="00777992"/>
    <w:rsid w:val="00785F4F"/>
    <w:rsid w:val="0079013C"/>
    <w:rsid w:val="007927F5"/>
    <w:rsid w:val="00796D2C"/>
    <w:rsid w:val="007A3EDB"/>
    <w:rsid w:val="007B4259"/>
    <w:rsid w:val="007B4C06"/>
    <w:rsid w:val="007B59D8"/>
    <w:rsid w:val="007C4C5B"/>
    <w:rsid w:val="007C77BB"/>
    <w:rsid w:val="007D3843"/>
    <w:rsid w:val="007D74F4"/>
    <w:rsid w:val="007D7C11"/>
    <w:rsid w:val="007E040F"/>
    <w:rsid w:val="007E0636"/>
    <w:rsid w:val="007E2352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37003"/>
    <w:rsid w:val="00837823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531"/>
    <w:rsid w:val="00871E16"/>
    <w:rsid w:val="00872F50"/>
    <w:rsid w:val="00874365"/>
    <w:rsid w:val="00875E5A"/>
    <w:rsid w:val="008805AA"/>
    <w:rsid w:val="00881E62"/>
    <w:rsid w:val="00883FF4"/>
    <w:rsid w:val="00894D01"/>
    <w:rsid w:val="00897BDF"/>
    <w:rsid w:val="008A0036"/>
    <w:rsid w:val="008A1E97"/>
    <w:rsid w:val="008B1FC8"/>
    <w:rsid w:val="008B37FD"/>
    <w:rsid w:val="008B6767"/>
    <w:rsid w:val="008B67E9"/>
    <w:rsid w:val="008C0440"/>
    <w:rsid w:val="008D1317"/>
    <w:rsid w:val="008E0DE5"/>
    <w:rsid w:val="008F28B1"/>
    <w:rsid w:val="008F3CD8"/>
    <w:rsid w:val="008F7B5F"/>
    <w:rsid w:val="0090455C"/>
    <w:rsid w:val="00906BD1"/>
    <w:rsid w:val="009105E1"/>
    <w:rsid w:val="0091078D"/>
    <w:rsid w:val="00916689"/>
    <w:rsid w:val="00923596"/>
    <w:rsid w:val="009246DD"/>
    <w:rsid w:val="0093431C"/>
    <w:rsid w:val="00940667"/>
    <w:rsid w:val="00941128"/>
    <w:rsid w:val="00942D93"/>
    <w:rsid w:val="009454DE"/>
    <w:rsid w:val="00947939"/>
    <w:rsid w:val="009543A1"/>
    <w:rsid w:val="00955B20"/>
    <w:rsid w:val="00956EC5"/>
    <w:rsid w:val="00964DE6"/>
    <w:rsid w:val="00971335"/>
    <w:rsid w:val="00971485"/>
    <w:rsid w:val="00980B3C"/>
    <w:rsid w:val="0098483C"/>
    <w:rsid w:val="00986B21"/>
    <w:rsid w:val="00990253"/>
    <w:rsid w:val="00990DB4"/>
    <w:rsid w:val="009944D6"/>
    <w:rsid w:val="009958CB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52D6"/>
    <w:rsid w:val="00A5614F"/>
    <w:rsid w:val="00A57F54"/>
    <w:rsid w:val="00A6054A"/>
    <w:rsid w:val="00A6127E"/>
    <w:rsid w:val="00A6464D"/>
    <w:rsid w:val="00A65DF8"/>
    <w:rsid w:val="00A727A8"/>
    <w:rsid w:val="00A76733"/>
    <w:rsid w:val="00A90F34"/>
    <w:rsid w:val="00A91C14"/>
    <w:rsid w:val="00A94E66"/>
    <w:rsid w:val="00AA6CCD"/>
    <w:rsid w:val="00AB3F38"/>
    <w:rsid w:val="00AB76C8"/>
    <w:rsid w:val="00AC107F"/>
    <w:rsid w:val="00AC62CF"/>
    <w:rsid w:val="00AD07E7"/>
    <w:rsid w:val="00AD28CB"/>
    <w:rsid w:val="00AD540E"/>
    <w:rsid w:val="00AE366E"/>
    <w:rsid w:val="00AE6A54"/>
    <w:rsid w:val="00AF52DE"/>
    <w:rsid w:val="00B00976"/>
    <w:rsid w:val="00B00B0E"/>
    <w:rsid w:val="00B00E23"/>
    <w:rsid w:val="00B037E8"/>
    <w:rsid w:val="00B03CC7"/>
    <w:rsid w:val="00B05C53"/>
    <w:rsid w:val="00B122F3"/>
    <w:rsid w:val="00B2311E"/>
    <w:rsid w:val="00B23FD6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063F"/>
    <w:rsid w:val="00B833F2"/>
    <w:rsid w:val="00B87A3D"/>
    <w:rsid w:val="00B90CAE"/>
    <w:rsid w:val="00B92B95"/>
    <w:rsid w:val="00BA532D"/>
    <w:rsid w:val="00BA6212"/>
    <w:rsid w:val="00BA6627"/>
    <w:rsid w:val="00BB0CD6"/>
    <w:rsid w:val="00BB1BF6"/>
    <w:rsid w:val="00BB38A7"/>
    <w:rsid w:val="00BB6BE2"/>
    <w:rsid w:val="00BC3F47"/>
    <w:rsid w:val="00BD0C93"/>
    <w:rsid w:val="00BD5445"/>
    <w:rsid w:val="00BE038A"/>
    <w:rsid w:val="00BE24E0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15432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5600"/>
    <w:rsid w:val="00C56550"/>
    <w:rsid w:val="00C572D7"/>
    <w:rsid w:val="00C61D88"/>
    <w:rsid w:val="00C728F6"/>
    <w:rsid w:val="00C805F1"/>
    <w:rsid w:val="00C85681"/>
    <w:rsid w:val="00C9066B"/>
    <w:rsid w:val="00CA7616"/>
    <w:rsid w:val="00CA7F53"/>
    <w:rsid w:val="00CB2568"/>
    <w:rsid w:val="00CB5774"/>
    <w:rsid w:val="00CB5D21"/>
    <w:rsid w:val="00CC066E"/>
    <w:rsid w:val="00CC0C95"/>
    <w:rsid w:val="00CC34E5"/>
    <w:rsid w:val="00CC36CB"/>
    <w:rsid w:val="00CC6D2D"/>
    <w:rsid w:val="00CC72EB"/>
    <w:rsid w:val="00CD05C5"/>
    <w:rsid w:val="00CD193B"/>
    <w:rsid w:val="00CD4229"/>
    <w:rsid w:val="00CD68F1"/>
    <w:rsid w:val="00CD7037"/>
    <w:rsid w:val="00CE126E"/>
    <w:rsid w:val="00CE4CDA"/>
    <w:rsid w:val="00CF00AC"/>
    <w:rsid w:val="00CF2CD9"/>
    <w:rsid w:val="00CF2DCA"/>
    <w:rsid w:val="00CF5402"/>
    <w:rsid w:val="00D02160"/>
    <w:rsid w:val="00D0520A"/>
    <w:rsid w:val="00D05358"/>
    <w:rsid w:val="00D111E7"/>
    <w:rsid w:val="00D139CD"/>
    <w:rsid w:val="00D1518D"/>
    <w:rsid w:val="00D1714E"/>
    <w:rsid w:val="00D23FCF"/>
    <w:rsid w:val="00D24891"/>
    <w:rsid w:val="00D259D5"/>
    <w:rsid w:val="00D25E0F"/>
    <w:rsid w:val="00D26444"/>
    <w:rsid w:val="00D3615C"/>
    <w:rsid w:val="00D4191E"/>
    <w:rsid w:val="00D5077F"/>
    <w:rsid w:val="00D51CD2"/>
    <w:rsid w:val="00D566BB"/>
    <w:rsid w:val="00D572E2"/>
    <w:rsid w:val="00D6154E"/>
    <w:rsid w:val="00D617C4"/>
    <w:rsid w:val="00D646B2"/>
    <w:rsid w:val="00D66F96"/>
    <w:rsid w:val="00D81C29"/>
    <w:rsid w:val="00D82D6E"/>
    <w:rsid w:val="00D902D2"/>
    <w:rsid w:val="00D91878"/>
    <w:rsid w:val="00D920A3"/>
    <w:rsid w:val="00D94D0B"/>
    <w:rsid w:val="00D9743E"/>
    <w:rsid w:val="00D977C5"/>
    <w:rsid w:val="00DA7978"/>
    <w:rsid w:val="00DA7EDD"/>
    <w:rsid w:val="00DB215F"/>
    <w:rsid w:val="00DB71F1"/>
    <w:rsid w:val="00DC08C8"/>
    <w:rsid w:val="00DC09F0"/>
    <w:rsid w:val="00DC20E0"/>
    <w:rsid w:val="00DD1F91"/>
    <w:rsid w:val="00DD463E"/>
    <w:rsid w:val="00DD704B"/>
    <w:rsid w:val="00DE0AB9"/>
    <w:rsid w:val="00DE2294"/>
    <w:rsid w:val="00DE3A71"/>
    <w:rsid w:val="00DE58B9"/>
    <w:rsid w:val="00DE791F"/>
    <w:rsid w:val="00DF0084"/>
    <w:rsid w:val="00DF7B0B"/>
    <w:rsid w:val="00DF7E8D"/>
    <w:rsid w:val="00E0597F"/>
    <w:rsid w:val="00E06895"/>
    <w:rsid w:val="00E0713E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119E"/>
    <w:rsid w:val="00E872D0"/>
    <w:rsid w:val="00EA0230"/>
    <w:rsid w:val="00EA28E1"/>
    <w:rsid w:val="00EA2DCA"/>
    <w:rsid w:val="00EA358E"/>
    <w:rsid w:val="00EA50F6"/>
    <w:rsid w:val="00EB0B8B"/>
    <w:rsid w:val="00EB2A39"/>
    <w:rsid w:val="00EC303F"/>
    <w:rsid w:val="00EC3183"/>
    <w:rsid w:val="00EC4738"/>
    <w:rsid w:val="00ED03F7"/>
    <w:rsid w:val="00ED1016"/>
    <w:rsid w:val="00ED5317"/>
    <w:rsid w:val="00ED65F7"/>
    <w:rsid w:val="00EE2CF3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7F90"/>
    <w:rsid w:val="00F4020B"/>
    <w:rsid w:val="00F423A4"/>
    <w:rsid w:val="00F42BC1"/>
    <w:rsid w:val="00F43473"/>
    <w:rsid w:val="00F4348F"/>
    <w:rsid w:val="00F4475D"/>
    <w:rsid w:val="00F52F0D"/>
    <w:rsid w:val="00F52FF5"/>
    <w:rsid w:val="00F55BE0"/>
    <w:rsid w:val="00F645F8"/>
    <w:rsid w:val="00F800D7"/>
    <w:rsid w:val="00F8229C"/>
    <w:rsid w:val="00F95EBA"/>
    <w:rsid w:val="00F97F53"/>
    <w:rsid w:val="00FA166C"/>
    <w:rsid w:val="00FA6381"/>
    <w:rsid w:val="00FA6860"/>
    <w:rsid w:val="00FA7AF2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1FB6"/>
    <w:rsid w:val="00FE2848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D1016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Excel_97-2003_Worksheet.xls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mario schember</cp:lastModifiedBy>
  <cp:revision>2</cp:revision>
  <cp:lastPrinted>2020-02-24T13:03:00Z</cp:lastPrinted>
  <dcterms:created xsi:type="dcterms:W3CDTF">2026-05-16T16:25:00Z</dcterms:created>
  <dcterms:modified xsi:type="dcterms:W3CDTF">2026-05-16T16:25:00Z</dcterms:modified>
</cp:coreProperties>
</file>